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F6502" w14:textId="77777777" w:rsidR="00AA5F82" w:rsidRPr="00AA5F82" w:rsidRDefault="00AA5F82" w:rsidP="00AA5F82">
      <w:pPr>
        <w:spacing w:after="0" w:line="276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AA5F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Aktualni logotip SBNM</w:t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AA5F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  <w:t>Priloga št. 1</w:t>
      </w:r>
    </w:p>
    <w:p w14:paraId="0752DAB7" w14:textId="77777777" w:rsidR="00AA5F82" w:rsidRPr="00AA5F82" w:rsidRDefault="00AA5F82" w:rsidP="00AA5F82">
      <w:pPr>
        <w:spacing w:after="0" w:line="276" w:lineRule="auto"/>
        <w:jc w:val="both"/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</w:pPr>
    </w:p>
    <w:tbl>
      <w:tblPr>
        <w:tblW w:w="981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0"/>
        <w:gridCol w:w="3739"/>
        <w:gridCol w:w="160"/>
        <w:gridCol w:w="211"/>
        <w:gridCol w:w="146"/>
      </w:tblGrid>
      <w:tr w:rsidR="00AA5F82" w:rsidRPr="00AA5F82" w14:paraId="3E694358" w14:textId="77777777" w:rsidTr="00611E7C">
        <w:trPr>
          <w:trHeight w:val="851"/>
        </w:trPr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D61EB" w14:textId="77777777" w:rsidR="00AA5F82" w:rsidRPr="00AA5F82" w:rsidRDefault="00AA5F82" w:rsidP="00AA5F82">
            <w:pPr>
              <w:spacing w:after="200" w:line="276" w:lineRule="auto"/>
              <w:rPr>
                <w:rFonts w:ascii="Arial" w:eastAsia="Calibri" w:hAnsi="Arial" w:cs="Times New Roman"/>
                <w:kern w:val="0"/>
                <w:sz w:val="16"/>
                <w:szCs w:val="16"/>
                <w14:ligatures w14:val="none"/>
              </w:rPr>
            </w:pPr>
            <w:r w:rsidRPr="00AA5F82">
              <w:rPr>
                <w:rFonts w:ascii="Helvetica" w:eastAsia="Calibri" w:hAnsi="Helvetica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24A3B918" wp14:editId="38008577">
                  <wp:extent cx="5518150" cy="3434715"/>
                  <wp:effectExtent l="0" t="0" r="6350" b="13335"/>
                  <wp:docPr id="1128876464" name="Slika 1" descr="Slika, ki vsebuje besede besedilo, posnetek zaslona, pisava, diagram&#10;&#10;Vsebina, ustvarjena z umetno inteligenco, morda ni pravil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876464" name="Slika 1" descr="Slika, ki vsebuje besede besedilo, posnetek zaslona, pisava, diagram&#10;&#10;Vsebina, ustvarjena z umetno inteligenco, morda ni pravil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0" cy="343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23A22" w14:textId="77777777" w:rsidR="00AA5F82" w:rsidRPr="00AA5F82" w:rsidRDefault="00AA5F82" w:rsidP="00AA5F82">
            <w:pPr>
              <w:spacing w:after="200" w:line="276" w:lineRule="auto"/>
              <w:rPr>
                <w:rFonts w:ascii="Arial" w:eastAsia="Calibri" w:hAnsi="Arial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7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3CE1F3" w14:textId="77777777" w:rsidR="00AA5F82" w:rsidRPr="00AA5F82" w:rsidRDefault="00AA5F82" w:rsidP="00AA5F82">
            <w:pPr>
              <w:spacing w:after="0" w:line="276" w:lineRule="auto"/>
              <w:rPr>
                <w:rFonts w:ascii="Arial" w:eastAsia="Calibri" w:hAnsi="Arial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B4F893" w14:textId="77777777" w:rsidR="00AA5F82" w:rsidRPr="00AA5F82" w:rsidRDefault="00AA5F82" w:rsidP="00AA5F82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B107C7" w14:textId="77777777" w:rsidR="00AA5F82" w:rsidRPr="00AA5F82" w:rsidRDefault="00AA5F82" w:rsidP="00AA5F82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" w:type="dxa"/>
            <w:vAlign w:val="center"/>
          </w:tcPr>
          <w:p w14:paraId="6F84381A" w14:textId="77777777" w:rsidR="00AA5F82" w:rsidRPr="00AA5F82" w:rsidRDefault="00AA5F82" w:rsidP="00AA5F82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7495138" w14:textId="77777777" w:rsidR="00AA5F82" w:rsidRPr="00AA5F82" w:rsidRDefault="00AA5F82" w:rsidP="00AA5F82">
      <w:pPr>
        <w:spacing w:after="0" w:line="276" w:lineRule="auto"/>
        <w:jc w:val="both"/>
        <w:rPr>
          <w:rFonts w:ascii="Arial" w:eastAsia="Calibri" w:hAnsi="Arial" w:cs="Times New Roman"/>
          <w:kern w:val="0"/>
          <w:sz w:val="16"/>
          <w:szCs w:val="16"/>
          <w14:ligatures w14:val="none"/>
        </w:rPr>
      </w:pPr>
    </w:p>
    <w:p w14:paraId="7E533B9E" w14:textId="06FA6C86" w:rsidR="00174233" w:rsidRPr="00FE3C0A" w:rsidRDefault="00AA5F82" w:rsidP="00FE3C0A">
      <w:pPr>
        <w:spacing w:after="0" w:line="276" w:lineRule="auto"/>
        <w:jc w:val="both"/>
        <w:rPr>
          <w:rFonts w:ascii="Helvetica" w:eastAsia="Calibri" w:hAnsi="Helvetica" w:cs="Times New Roman"/>
          <w:kern w:val="0"/>
          <w:sz w:val="22"/>
          <w:szCs w:val="20"/>
          <w14:ligatures w14:val="none"/>
        </w:rPr>
      </w:pPr>
      <w:r w:rsidRPr="00AA5F82">
        <w:rPr>
          <w:rFonts w:ascii="Arial" w:eastAsia="Calibri" w:hAnsi="Arial" w:cs="Times New Roman"/>
          <w:kern w:val="0"/>
          <w:sz w:val="20"/>
          <w:szCs w:val="20"/>
          <w14:ligatures w14:val="none"/>
        </w:rPr>
        <w:t>Pred prvim naročilom bo moral dobavitelj predložiti tudi vzorec logotipa v potrditev naročniku.</w:t>
      </w:r>
    </w:p>
    <w:sectPr w:rsidR="00174233" w:rsidRPr="00FE3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7974"/>
    <w:multiLevelType w:val="hybridMultilevel"/>
    <w:tmpl w:val="78446024"/>
    <w:lvl w:ilvl="0" w:tplc="D338C4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416AD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04A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D48A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6C46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548F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61E96D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344FE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24F9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8713B8"/>
    <w:multiLevelType w:val="hybridMultilevel"/>
    <w:tmpl w:val="80BACA1A"/>
    <w:lvl w:ilvl="0" w:tplc="94642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483"/>
    <w:multiLevelType w:val="hybridMultilevel"/>
    <w:tmpl w:val="8314296A"/>
    <w:lvl w:ilvl="0" w:tplc="2CB69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DC06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1AB0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6184B7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2707A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A8C8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80D6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B76B3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7297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D202A7"/>
    <w:multiLevelType w:val="hybridMultilevel"/>
    <w:tmpl w:val="BD08750E"/>
    <w:lvl w:ilvl="0" w:tplc="0F408C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ECD2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BAB0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88029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CCCC2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0BA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A0D9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9C8DA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242C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9F0E0D"/>
    <w:multiLevelType w:val="hybridMultilevel"/>
    <w:tmpl w:val="9160BB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2134E"/>
    <w:multiLevelType w:val="hybridMultilevel"/>
    <w:tmpl w:val="3AF2C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474C1"/>
    <w:multiLevelType w:val="hybridMultilevel"/>
    <w:tmpl w:val="A558A444"/>
    <w:lvl w:ilvl="0" w:tplc="370A0C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54C3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85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4B4BF6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220D8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62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BF0EA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1ABB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6C7C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3E3C31"/>
    <w:multiLevelType w:val="hybridMultilevel"/>
    <w:tmpl w:val="B38449F4"/>
    <w:lvl w:ilvl="0" w:tplc="AE1A928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A52D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7EA5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549A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FA407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EC93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C01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C2EE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20D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3E6D6A"/>
    <w:multiLevelType w:val="hybridMultilevel"/>
    <w:tmpl w:val="7B0AC748"/>
    <w:lvl w:ilvl="0" w:tplc="C39E03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5D04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7242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956FE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3A5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27C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D4963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6C6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24A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FF6631"/>
    <w:multiLevelType w:val="hybridMultilevel"/>
    <w:tmpl w:val="7BF839DC"/>
    <w:lvl w:ilvl="0" w:tplc="3F3067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2DE48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C084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5202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7E6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DC0F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32894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23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0EF34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8E6823"/>
    <w:multiLevelType w:val="hybridMultilevel"/>
    <w:tmpl w:val="A4468A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542A"/>
    <w:multiLevelType w:val="hybridMultilevel"/>
    <w:tmpl w:val="2F1814D2"/>
    <w:lvl w:ilvl="0" w:tplc="F932A8C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C28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465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5DC55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F08F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1AC0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D589EE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7741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2C3D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023747"/>
    <w:multiLevelType w:val="hybridMultilevel"/>
    <w:tmpl w:val="B80E935A"/>
    <w:lvl w:ilvl="0" w:tplc="8C74AE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D5A600E">
      <w:start w:val="1"/>
      <w:numFmt w:val="decimal"/>
      <w:lvlText w:val="%2."/>
      <w:lvlJc w:val="left"/>
      <w:pPr>
        <w:ind w:left="1440" w:hanging="360"/>
      </w:pPr>
    </w:lvl>
    <w:lvl w:ilvl="2" w:tplc="82402E76">
      <w:start w:val="1"/>
      <w:numFmt w:val="decimal"/>
      <w:lvlText w:val="%3."/>
      <w:lvlJc w:val="left"/>
      <w:pPr>
        <w:ind w:left="2160" w:hanging="360"/>
      </w:pPr>
    </w:lvl>
    <w:lvl w:ilvl="3" w:tplc="D0BA1498">
      <w:start w:val="1"/>
      <w:numFmt w:val="decimal"/>
      <w:lvlText w:val="%4."/>
      <w:lvlJc w:val="left"/>
      <w:pPr>
        <w:ind w:left="2880" w:hanging="360"/>
      </w:pPr>
    </w:lvl>
    <w:lvl w:ilvl="4" w:tplc="91643FB6">
      <w:start w:val="1"/>
      <w:numFmt w:val="decimal"/>
      <w:lvlText w:val="%5."/>
      <w:lvlJc w:val="left"/>
      <w:pPr>
        <w:ind w:left="3600" w:hanging="360"/>
      </w:pPr>
    </w:lvl>
    <w:lvl w:ilvl="5" w:tplc="A9B2C60C">
      <w:start w:val="1"/>
      <w:numFmt w:val="decimal"/>
      <w:lvlText w:val="%6."/>
      <w:lvlJc w:val="left"/>
      <w:pPr>
        <w:ind w:left="4320" w:hanging="360"/>
      </w:pPr>
    </w:lvl>
    <w:lvl w:ilvl="6" w:tplc="32567E3A">
      <w:start w:val="1"/>
      <w:numFmt w:val="decimal"/>
      <w:lvlText w:val="%7."/>
      <w:lvlJc w:val="left"/>
      <w:pPr>
        <w:ind w:left="5040" w:hanging="360"/>
      </w:pPr>
    </w:lvl>
    <w:lvl w:ilvl="7" w:tplc="1C14947A">
      <w:start w:val="1"/>
      <w:numFmt w:val="decimal"/>
      <w:lvlText w:val="%8."/>
      <w:lvlJc w:val="left"/>
      <w:pPr>
        <w:ind w:left="5760" w:hanging="360"/>
      </w:pPr>
    </w:lvl>
    <w:lvl w:ilvl="8" w:tplc="7AB2824A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2B20221F"/>
    <w:multiLevelType w:val="hybridMultilevel"/>
    <w:tmpl w:val="6E82064A"/>
    <w:lvl w:ilvl="0" w:tplc="9418DB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5257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0A0F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34E00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7A9A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024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C7E64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1D0F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8B9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07E04E5"/>
    <w:multiLevelType w:val="hybridMultilevel"/>
    <w:tmpl w:val="CCF69F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06265"/>
    <w:multiLevelType w:val="hybridMultilevel"/>
    <w:tmpl w:val="349A8590"/>
    <w:lvl w:ilvl="0" w:tplc="613803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C0E5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64B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548F2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4E78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6898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34C1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24A3C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813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63345F"/>
    <w:multiLevelType w:val="hybridMultilevel"/>
    <w:tmpl w:val="D8CE1A10"/>
    <w:lvl w:ilvl="0" w:tplc="4CB8AD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7C5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CC69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26DB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96C3F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8B5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DAFD3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DC647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46F2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DA11003"/>
    <w:multiLevelType w:val="hybridMultilevel"/>
    <w:tmpl w:val="0728F574"/>
    <w:lvl w:ilvl="0" w:tplc="E31C614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32CF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2800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F7E81B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00A3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203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5AA8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C34FC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7C0E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397C97"/>
    <w:multiLevelType w:val="hybridMultilevel"/>
    <w:tmpl w:val="1EDAEA00"/>
    <w:lvl w:ilvl="0" w:tplc="BB3EAC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6A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D68B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DCB0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3BEAC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DE1A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FAEABB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68487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B4AA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971070"/>
    <w:multiLevelType w:val="hybridMultilevel"/>
    <w:tmpl w:val="A9C45720"/>
    <w:lvl w:ilvl="0" w:tplc="02B8BDD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CCE4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EAC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6809B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324D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5E33F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9148D2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80F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2C6EA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AC793A"/>
    <w:multiLevelType w:val="hybridMultilevel"/>
    <w:tmpl w:val="DB1446B4"/>
    <w:lvl w:ilvl="0" w:tplc="E1A4EA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F6D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6E0D8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08FB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24CA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3A32D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9E05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20EA0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88547A6"/>
    <w:multiLevelType w:val="hybridMultilevel"/>
    <w:tmpl w:val="0310CF8A"/>
    <w:lvl w:ilvl="0" w:tplc="633ECC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00E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0470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890C27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A473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E91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BE94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6E0F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14A1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B16EB8"/>
    <w:multiLevelType w:val="hybridMultilevel"/>
    <w:tmpl w:val="CF487BA6"/>
    <w:lvl w:ilvl="0" w:tplc="0C2EBF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21AAE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2B1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A2A5A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DE8A0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26C2A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CA74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86EDE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CA05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690C84"/>
    <w:multiLevelType w:val="hybridMultilevel"/>
    <w:tmpl w:val="B518C734"/>
    <w:lvl w:ilvl="0" w:tplc="ABCE773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568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D43D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2261C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B0607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E2DE8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B235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54223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CEC1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CFE7171"/>
    <w:multiLevelType w:val="hybridMultilevel"/>
    <w:tmpl w:val="B57E2694"/>
    <w:lvl w:ilvl="0" w:tplc="82BE26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930B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F8C06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A8A8C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2254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30BD8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72AD7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6A21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CA58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E5D1CE9"/>
    <w:multiLevelType w:val="hybridMultilevel"/>
    <w:tmpl w:val="C09E24AA"/>
    <w:lvl w:ilvl="0" w:tplc="D9589A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E086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0A79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67D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2860A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0C663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75E94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B400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E64F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99703C"/>
    <w:multiLevelType w:val="hybridMultilevel"/>
    <w:tmpl w:val="1E12E9DC"/>
    <w:lvl w:ilvl="0" w:tplc="54CC8B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72C2F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86F9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0ED9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5DADA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4CCAD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A303C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21611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3CC5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84386E"/>
    <w:multiLevelType w:val="hybridMultilevel"/>
    <w:tmpl w:val="25E8BAB0"/>
    <w:lvl w:ilvl="0" w:tplc="8D5EE5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B741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E0B7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ADCF50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50CD4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747B2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752A1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2C266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66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7FE0610"/>
    <w:multiLevelType w:val="hybridMultilevel"/>
    <w:tmpl w:val="9B00CB96"/>
    <w:lvl w:ilvl="0" w:tplc="DC986E1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DEC3C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96577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1E0CF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12A09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06B0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EE324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46EA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504F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0FB5B0D"/>
    <w:multiLevelType w:val="hybridMultilevel"/>
    <w:tmpl w:val="B978C38A"/>
    <w:lvl w:ilvl="0" w:tplc="FAAA0E7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F1A7C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34D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FDE0E5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227F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72CD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9ACA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EE7D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691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8D51E7"/>
    <w:multiLevelType w:val="hybridMultilevel"/>
    <w:tmpl w:val="C3E6F8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22886"/>
    <w:multiLevelType w:val="hybridMultilevel"/>
    <w:tmpl w:val="9FC4D4A8"/>
    <w:lvl w:ilvl="0" w:tplc="BC64E0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8243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E3E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A616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A289C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56233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10A1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91CD9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2ACB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84F6585"/>
    <w:multiLevelType w:val="hybridMultilevel"/>
    <w:tmpl w:val="CA9EA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A1D2D"/>
    <w:multiLevelType w:val="hybridMultilevel"/>
    <w:tmpl w:val="E80CA15C"/>
    <w:lvl w:ilvl="0" w:tplc="C6B6CF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73060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A84B0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F2E93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E1639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5A913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4B80F4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A4D4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7C86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FC40D33"/>
    <w:multiLevelType w:val="hybridMultilevel"/>
    <w:tmpl w:val="2BEC5906"/>
    <w:lvl w:ilvl="0" w:tplc="C32270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23C71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70CA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BF64D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C36FB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FCC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2A8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2DE40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E806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FDB7033"/>
    <w:multiLevelType w:val="hybridMultilevel"/>
    <w:tmpl w:val="3192F5AE"/>
    <w:lvl w:ilvl="0" w:tplc="CC429C1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ADE74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4A343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9E8D11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946F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AAB44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104A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440D6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80E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55A5C8A"/>
    <w:multiLevelType w:val="hybridMultilevel"/>
    <w:tmpl w:val="E416D0E8"/>
    <w:lvl w:ilvl="0" w:tplc="F168E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110C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A8A5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06281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C8B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25E3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AABE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FFECC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22B5E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B4006ED"/>
    <w:multiLevelType w:val="hybridMultilevel"/>
    <w:tmpl w:val="468E3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560C4"/>
    <w:multiLevelType w:val="hybridMultilevel"/>
    <w:tmpl w:val="1FA8EFCC"/>
    <w:lvl w:ilvl="0" w:tplc="2F449F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0082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F0408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810369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4B659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58449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DC0DF3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021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D0754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C6862CC"/>
    <w:multiLevelType w:val="hybridMultilevel"/>
    <w:tmpl w:val="0D16497E"/>
    <w:lvl w:ilvl="0" w:tplc="D96470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ED88E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0E30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D0FD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1CBE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A4EE3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5548F4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BB8DB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585CA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F1A60C7"/>
    <w:multiLevelType w:val="hybridMultilevel"/>
    <w:tmpl w:val="D58038BE"/>
    <w:lvl w:ilvl="0" w:tplc="18C47D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044F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7640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F1A95E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00AB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3638B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65251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18C0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C59E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95640332">
    <w:abstractNumId w:val="29"/>
  </w:num>
  <w:num w:numId="2" w16cid:durableId="812063114">
    <w:abstractNumId w:val="31"/>
  </w:num>
  <w:num w:numId="3" w16cid:durableId="555043025">
    <w:abstractNumId w:val="35"/>
  </w:num>
  <w:num w:numId="4" w16cid:durableId="1510099755">
    <w:abstractNumId w:val="30"/>
  </w:num>
  <w:num w:numId="5" w16cid:durableId="661353029">
    <w:abstractNumId w:val="15"/>
  </w:num>
  <w:num w:numId="6" w16cid:durableId="1319772555">
    <w:abstractNumId w:val="12"/>
  </w:num>
  <w:num w:numId="7" w16cid:durableId="950818230">
    <w:abstractNumId w:val="27"/>
  </w:num>
  <w:num w:numId="8" w16cid:durableId="1029336177">
    <w:abstractNumId w:val="1"/>
  </w:num>
  <w:num w:numId="9" w16cid:durableId="470636849">
    <w:abstractNumId w:val="43"/>
  </w:num>
  <w:num w:numId="10" w16cid:durableId="1250000817">
    <w:abstractNumId w:val="26"/>
  </w:num>
  <w:num w:numId="11" w16cid:durableId="284048105">
    <w:abstractNumId w:val="47"/>
  </w:num>
  <w:num w:numId="12" w16cid:durableId="1621109567">
    <w:abstractNumId w:val="34"/>
  </w:num>
  <w:num w:numId="13" w16cid:durableId="1304235639">
    <w:abstractNumId w:val="33"/>
  </w:num>
  <w:num w:numId="14" w16cid:durableId="571158945">
    <w:abstractNumId w:val="21"/>
  </w:num>
  <w:num w:numId="15" w16cid:durableId="1553350895">
    <w:abstractNumId w:val="17"/>
  </w:num>
  <w:num w:numId="16" w16cid:durableId="1359619353">
    <w:abstractNumId w:val="13"/>
  </w:num>
  <w:num w:numId="17" w16cid:durableId="1372025680">
    <w:abstractNumId w:val="9"/>
  </w:num>
  <w:num w:numId="18" w16cid:durableId="1673606413">
    <w:abstractNumId w:val="11"/>
  </w:num>
  <w:num w:numId="19" w16cid:durableId="124474729">
    <w:abstractNumId w:val="14"/>
  </w:num>
  <w:num w:numId="20" w16cid:durableId="19362260">
    <w:abstractNumId w:val="40"/>
  </w:num>
  <w:num w:numId="21" w16cid:durableId="826289056">
    <w:abstractNumId w:val="3"/>
  </w:num>
  <w:num w:numId="22" w16cid:durableId="310330617">
    <w:abstractNumId w:val="24"/>
  </w:num>
  <w:num w:numId="23" w16cid:durableId="937640728">
    <w:abstractNumId w:val="36"/>
  </w:num>
  <w:num w:numId="24" w16cid:durableId="1679112498">
    <w:abstractNumId w:val="6"/>
  </w:num>
  <w:num w:numId="25" w16cid:durableId="1447656102">
    <w:abstractNumId w:val="2"/>
  </w:num>
  <w:num w:numId="26" w16cid:durableId="584653394">
    <w:abstractNumId w:val="32"/>
  </w:num>
  <w:num w:numId="27" w16cid:durableId="2091466188">
    <w:abstractNumId w:val="23"/>
  </w:num>
  <w:num w:numId="28" w16cid:durableId="1574468508">
    <w:abstractNumId w:val="45"/>
  </w:num>
  <w:num w:numId="29" w16cid:durableId="728840116">
    <w:abstractNumId w:val="19"/>
  </w:num>
  <w:num w:numId="30" w16cid:durableId="1742634151">
    <w:abstractNumId w:val="0"/>
  </w:num>
  <w:num w:numId="31" w16cid:durableId="1300458095">
    <w:abstractNumId w:val="28"/>
  </w:num>
  <w:num w:numId="32" w16cid:durableId="1221865503">
    <w:abstractNumId w:val="22"/>
  </w:num>
  <w:num w:numId="33" w16cid:durableId="1105419081">
    <w:abstractNumId w:val="18"/>
  </w:num>
  <w:num w:numId="34" w16cid:durableId="1321695060">
    <w:abstractNumId w:val="20"/>
  </w:num>
  <w:num w:numId="35" w16cid:durableId="1059403646">
    <w:abstractNumId w:val="7"/>
  </w:num>
  <w:num w:numId="36" w16cid:durableId="1252929464">
    <w:abstractNumId w:val="8"/>
  </w:num>
  <w:num w:numId="37" w16cid:durableId="950938052">
    <w:abstractNumId w:val="41"/>
  </w:num>
  <w:num w:numId="38" w16cid:durableId="1294091451">
    <w:abstractNumId w:val="42"/>
  </w:num>
  <w:num w:numId="39" w16cid:durableId="337586458">
    <w:abstractNumId w:val="25"/>
  </w:num>
  <w:num w:numId="40" w16cid:durableId="1285695442">
    <w:abstractNumId w:val="46"/>
  </w:num>
  <w:num w:numId="41" w16cid:durableId="2013756397">
    <w:abstractNumId w:val="38"/>
  </w:num>
  <w:num w:numId="42" w16cid:durableId="2108033767">
    <w:abstractNumId w:val="39"/>
  </w:num>
  <w:num w:numId="43" w16cid:durableId="1561208764">
    <w:abstractNumId w:val="5"/>
  </w:num>
  <w:num w:numId="44" w16cid:durableId="1216240493">
    <w:abstractNumId w:val="37"/>
  </w:num>
  <w:num w:numId="45" w16cid:durableId="210461339">
    <w:abstractNumId w:val="10"/>
  </w:num>
  <w:num w:numId="46" w16cid:durableId="1310398078">
    <w:abstractNumId w:val="4"/>
  </w:num>
  <w:num w:numId="47" w16cid:durableId="712653363">
    <w:abstractNumId w:val="44"/>
  </w:num>
  <w:num w:numId="48" w16cid:durableId="13010340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82"/>
    <w:rsid w:val="00012E72"/>
    <w:rsid w:val="00085D0A"/>
    <w:rsid w:val="00087215"/>
    <w:rsid w:val="00174233"/>
    <w:rsid w:val="001D5DB7"/>
    <w:rsid w:val="002009AF"/>
    <w:rsid w:val="00267B0A"/>
    <w:rsid w:val="00312DE0"/>
    <w:rsid w:val="00351D7A"/>
    <w:rsid w:val="00361D48"/>
    <w:rsid w:val="003C113F"/>
    <w:rsid w:val="003C243B"/>
    <w:rsid w:val="003F7AD5"/>
    <w:rsid w:val="004E4BCD"/>
    <w:rsid w:val="006E47D9"/>
    <w:rsid w:val="00795E33"/>
    <w:rsid w:val="008473E9"/>
    <w:rsid w:val="00916701"/>
    <w:rsid w:val="00962959"/>
    <w:rsid w:val="009B5545"/>
    <w:rsid w:val="009E20C6"/>
    <w:rsid w:val="00A404D2"/>
    <w:rsid w:val="00A75CEB"/>
    <w:rsid w:val="00AA5F82"/>
    <w:rsid w:val="00B72C64"/>
    <w:rsid w:val="00B75A7C"/>
    <w:rsid w:val="00C27B9F"/>
    <w:rsid w:val="00D74610"/>
    <w:rsid w:val="00DF2299"/>
    <w:rsid w:val="00F73ADA"/>
    <w:rsid w:val="00F846D6"/>
    <w:rsid w:val="00FE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827A"/>
  <w15:chartTrackingRefBased/>
  <w15:docId w15:val="{84C703DD-D91D-4F14-B923-95F84A15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A5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A5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A5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A5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5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5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5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5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5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5F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A5F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5F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5F8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5F8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5F8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5F8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5F8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5F8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5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A5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5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A5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5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A5F8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5F8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A5F8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5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5F8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5F82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AA5F82"/>
  </w:style>
  <w:style w:type="paragraph" w:styleId="Brezrazmikov">
    <w:name w:val="No Spacing"/>
    <w:uiPriority w:val="1"/>
    <w:rsid w:val="00AA5F82"/>
    <w:pPr>
      <w:spacing w:after="0" w:line="240" w:lineRule="auto"/>
    </w:pPr>
    <w:rPr>
      <w:rFonts w:ascii="Helvetica" w:hAnsi="Helvetica"/>
      <w:kern w:val="0"/>
      <w:sz w:val="18"/>
      <w:szCs w:val="22"/>
      <w14:ligatures w14:val="none"/>
    </w:rPr>
  </w:style>
  <w:style w:type="paragraph" w:customStyle="1" w:styleId="Paragraf">
    <w:name w:val="Paragraf"/>
    <w:basedOn w:val="Navaden"/>
    <w:link w:val="ParagrafChar"/>
    <w:qFormat/>
    <w:rsid w:val="00AA5F82"/>
    <w:pPr>
      <w:spacing w:before="120" w:after="120" w:line="276" w:lineRule="auto"/>
    </w:pPr>
    <w:rPr>
      <w:rFonts w:ascii="Helvetica" w:hAnsi="Helvetica"/>
      <w:kern w:val="0"/>
      <w:sz w:val="18"/>
      <w:szCs w:val="18"/>
      <w14:ligatures w14:val="none"/>
    </w:rPr>
  </w:style>
  <w:style w:type="character" w:customStyle="1" w:styleId="Heading1Char">
    <w:name w:val="Heading 1 Char"/>
    <w:basedOn w:val="Privzetapisavaodstavka"/>
    <w:uiPriority w:val="9"/>
    <w:rsid w:val="00AA5F82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AA5F82"/>
    <w:rPr>
      <w:rFonts w:ascii="Helvetica" w:hAnsi="Helvetica"/>
      <w:kern w:val="0"/>
      <w:sz w:val="18"/>
      <w:szCs w:val="18"/>
      <w14:ligatures w14:val="none"/>
    </w:rPr>
  </w:style>
  <w:style w:type="character" w:customStyle="1" w:styleId="Heading2Char">
    <w:name w:val="Heading 2 Char"/>
    <w:basedOn w:val="Privzetapisavaodstavka"/>
    <w:uiPriority w:val="9"/>
    <w:rsid w:val="00AA5F82"/>
    <w:rPr>
      <w:rFonts w:ascii="Helvetica" w:eastAsia="Times New Roman" w:hAnsi="Helvetica" w:cs="Times New Roman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AA5F82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kern w:val="0"/>
      <w:sz w:val="22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AA5F82"/>
    <w:rPr>
      <w:rFonts w:ascii="Helvetica" w:hAnsi="Helvetica"/>
      <w:kern w:val="0"/>
      <w:sz w:val="22"/>
      <w:szCs w:val="22"/>
      <w14:ligatures w14:val="none"/>
    </w:rPr>
  </w:style>
  <w:style w:type="character" w:customStyle="1" w:styleId="HeaderChar">
    <w:name w:val="Header Char"/>
    <w:basedOn w:val="Privzetapisavaodstavka"/>
    <w:uiPriority w:val="99"/>
    <w:rsid w:val="00AA5F82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A5F82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kern w:val="0"/>
      <w:sz w:val="22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AA5F82"/>
    <w:rPr>
      <w:rFonts w:ascii="Helvetica" w:hAnsi="Helvetica"/>
      <w:kern w:val="0"/>
      <w:sz w:val="22"/>
      <w:szCs w:val="22"/>
      <w14:ligatures w14:val="none"/>
    </w:rPr>
  </w:style>
  <w:style w:type="character" w:customStyle="1" w:styleId="FooterChar">
    <w:name w:val="Footer Char"/>
    <w:basedOn w:val="Privzetapisavaodstavka"/>
    <w:uiPriority w:val="99"/>
    <w:rsid w:val="00AA5F82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F82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F82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Privzetapisavaodstavka"/>
    <w:uiPriority w:val="99"/>
    <w:semiHidden/>
    <w:rsid w:val="00AA5F8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AA5F8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gmbh1">
    <w:name w:val="Progmbh1"/>
    <w:basedOn w:val="Navadnatabela"/>
    <w:next w:val="Svetelseznam"/>
    <w:uiPriority w:val="61"/>
    <w:rsid w:val="00AA5F82"/>
    <w:pPr>
      <w:spacing w:after="0" w:line="240" w:lineRule="auto"/>
    </w:pPr>
    <w:rPr>
      <w:rFonts w:ascii="Helvetica" w:hAnsi="Helvetica"/>
      <w:color w:val="000000"/>
      <w:kern w:val="0"/>
      <w:sz w:val="22"/>
      <w:szCs w:val="22"/>
      <w14:ligatures w14:val="none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AA5F82"/>
    <w:pPr>
      <w:spacing w:after="0" w:line="240" w:lineRule="auto"/>
    </w:pPr>
    <w:rPr>
      <w:kern w:val="0"/>
      <w:sz w:val="22"/>
      <w:szCs w:val="22"/>
      <w14:ligatures w14:val="none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AA5F82"/>
  </w:style>
  <w:style w:type="paragraph" w:customStyle="1" w:styleId="ListParagraphPHPDOCX">
    <w:name w:val="List Paragraph PHPDOCX"/>
    <w:basedOn w:val="Navaden"/>
    <w:uiPriority w:val="34"/>
    <w:qFormat/>
    <w:rsid w:val="00AA5F82"/>
    <w:pPr>
      <w:spacing w:after="200" w:line="276" w:lineRule="auto"/>
      <w:ind w:left="720"/>
      <w:contextualSpacing/>
    </w:pPr>
    <w:rPr>
      <w:rFonts w:ascii="Helvetica" w:hAnsi="Helvetica"/>
      <w:kern w:val="0"/>
      <w:sz w:val="22"/>
      <w:szCs w:val="22"/>
      <w14:ligatures w14:val="none"/>
    </w:r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AA5F8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14:ligatures w14:val="none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AA5F82"/>
    <w:rPr>
      <w:rFonts w:ascii="Cambria" w:eastAsia="Times New Roman" w:hAnsi="Cambria" w:cs="Times New Roman"/>
      <w:color w:val="17365D"/>
      <w:spacing w:val="5"/>
      <w:kern w:val="28"/>
      <w:sz w:val="52"/>
      <w:szCs w:val="52"/>
      <w14:ligatures w14:val="none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AA5F82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kern w:val="0"/>
      <w14:ligatures w14:val="none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AA5F82"/>
    <w:rPr>
      <w:rFonts w:ascii="Cambria" w:eastAsia="Times New Roman" w:hAnsi="Cambria" w:cs="Times New Roman"/>
      <w:i/>
      <w:iCs/>
      <w:color w:val="4F81BD"/>
      <w:spacing w:val="15"/>
      <w:kern w:val="0"/>
      <w14:ligatures w14:val="none"/>
    </w:rPr>
  </w:style>
  <w:style w:type="table" w:customStyle="1" w:styleId="NormalTablePHPDOCX">
    <w:name w:val="Normal Table PHPDOCX"/>
    <w:uiPriority w:val="99"/>
    <w:semiHidden/>
    <w:unhideWhenUsed/>
    <w:qFormat/>
    <w:rsid w:val="00AA5F82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A5F82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AA5F82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AA5F82"/>
    <w:pPr>
      <w:spacing w:after="200" w:line="240" w:lineRule="auto"/>
    </w:pPr>
    <w:rPr>
      <w:rFonts w:ascii="Helvetica" w:hAnsi="Helvetica"/>
      <w:kern w:val="0"/>
      <w:sz w:val="20"/>
      <w:szCs w:val="20"/>
      <w14:ligatures w14:val="none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AA5F82"/>
    <w:rPr>
      <w:rFonts w:ascii="Helvetica" w:hAnsi="Helvetica"/>
      <w:kern w:val="0"/>
      <w:sz w:val="20"/>
      <w:szCs w:val="20"/>
      <w14:ligatures w14:val="none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AA5F82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AA5F82"/>
    <w:rPr>
      <w:rFonts w:ascii="Helvetica" w:hAnsi="Helvetica"/>
      <w:b/>
      <w:bCs/>
      <w:kern w:val="0"/>
      <w:sz w:val="20"/>
      <w:szCs w:val="20"/>
      <w14:ligatures w14:val="none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AA5F82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AA5F82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AA5F82"/>
    <w:pPr>
      <w:spacing w:after="0" w:line="240" w:lineRule="auto"/>
    </w:pPr>
    <w:rPr>
      <w:rFonts w:ascii="Helvetica" w:hAnsi="Helvetica"/>
      <w:kern w:val="0"/>
      <w:sz w:val="20"/>
      <w:szCs w:val="20"/>
      <w14:ligatures w14:val="none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AA5F82"/>
    <w:rPr>
      <w:rFonts w:ascii="Helvetica" w:hAnsi="Helvetica"/>
      <w:kern w:val="0"/>
      <w:sz w:val="20"/>
      <w:szCs w:val="20"/>
      <w14:ligatures w14:val="none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AA5F82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AA5F82"/>
    <w:pPr>
      <w:spacing w:after="0" w:line="240" w:lineRule="auto"/>
    </w:pPr>
    <w:rPr>
      <w:rFonts w:ascii="Helvetica" w:hAnsi="Helvetica"/>
      <w:kern w:val="0"/>
      <w:sz w:val="20"/>
      <w:szCs w:val="20"/>
      <w14:ligatures w14:val="none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AA5F82"/>
    <w:rPr>
      <w:rFonts w:ascii="Helvetica" w:hAnsi="Helvetica"/>
      <w:kern w:val="0"/>
      <w:sz w:val="20"/>
      <w:szCs w:val="20"/>
      <w14:ligatures w14:val="none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AA5F82"/>
    <w:rPr>
      <w:vertAlign w:val="superscript"/>
    </w:rPr>
  </w:style>
  <w:style w:type="paragraph" w:styleId="Revizija">
    <w:name w:val="Revision"/>
    <w:hidden/>
    <w:uiPriority w:val="99"/>
    <w:semiHidden/>
    <w:rsid w:val="00AA5F82"/>
    <w:pPr>
      <w:spacing w:after="0" w:line="240" w:lineRule="auto"/>
    </w:pPr>
    <w:rPr>
      <w:rFonts w:ascii="Helvetica" w:hAnsi="Helvetica"/>
      <w:kern w:val="0"/>
      <w:sz w:val="22"/>
      <w:szCs w:val="22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AA5F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5F82"/>
    <w:pPr>
      <w:spacing w:after="200" w:line="240" w:lineRule="auto"/>
    </w:pPr>
    <w:rPr>
      <w:rFonts w:ascii="Helvetica" w:hAnsi="Helvetica"/>
      <w:kern w:val="0"/>
      <w:sz w:val="20"/>
      <w:szCs w:val="2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5F82"/>
    <w:rPr>
      <w:rFonts w:ascii="Helvetica" w:hAnsi="Helvetica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5F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5F82"/>
    <w:rPr>
      <w:rFonts w:ascii="Helvetica" w:hAnsi="Helvetica"/>
      <w:b/>
      <w:bCs/>
      <w:kern w:val="0"/>
      <w:sz w:val="20"/>
      <w:szCs w:val="20"/>
      <w14:ligatures w14:val="none"/>
    </w:rPr>
  </w:style>
  <w:style w:type="table" w:styleId="Svetelseznam">
    <w:name w:val="Light List"/>
    <w:basedOn w:val="Navadnatabela"/>
    <w:uiPriority w:val="61"/>
    <w:semiHidden/>
    <w:unhideWhenUsed/>
    <w:rsid w:val="00AA5F8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ADFB.E715BE4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Slak Turk</dc:creator>
  <cp:keywords/>
  <dc:description/>
  <cp:lastModifiedBy>Barbara Slak Turk</cp:lastModifiedBy>
  <cp:revision>4</cp:revision>
  <dcterms:created xsi:type="dcterms:W3CDTF">2026-04-20T11:20:00Z</dcterms:created>
  <dcterms:modified xsi:type="dcterms:W3CDTF">2026-04-20T11:25:00Z</dcterms:modified>
</cp:coreProperties>
</file>